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77EB7" w14:textId="77777777" w:rsidR="00347D69" w:rsidRPr="005D5D16" w:rsidRDefault="00347D69">
      <w:pPr>
        <w:tabs>
          <w:tab w:val="left" w:pos="990"/>
        </w:tabs>
        <w:spacing w:line="276" w:lineRule="auto"/>
        <w:rPr>
          <w:rFonts w:ascii="Lato" w:hAnsi="Lato" w:cs="Lato"/>
          <w:sz w:val="22"/>
          <w:szCs w:val="22"/>
        </w:rPr>
      </w:pPr>
    </w:p>
    <w:p w14:paraId="1665DAF4" w14:textId="05A4A260" w:rsidR="00793D30" w:rsidRPr="005D5D16" w:rsidRDefault="00793D30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5D5D16">
        <w:rPr>
          <w:rFonts w:ascii="Lato" w:hAnsi="Lato" w:cs="Lato"/>
          <w:iCs/>
          <w:sz w:val="22"/>
          <w:szCs w:val="22"/>
        </w:rPr>
        <w:t>……………………………</w:t>
      </w:r>
      <w:r w:rsidR="00F262EC" w:rsidRPr="005D5D16">
        <w:rPr>
          <w:rFonts w:ascii="Lato" w:hAnsi="Lato" w:cs="Lato"/>
          <w:iCs/>
          <w:sz w:val="22"/>
          <w:szCs w:val="22"/>
        </w:rPr>
        <w:t>………….</w:t>
      </w:r>
    </w:p>
    <w:p w14:paraId="5C8D8FD1" w14:textId="57583F02" w:rsidR="00793D30" w:rsidRPr="005D5D16" w:rsidRDefault="00793D30" w:rsidP="00EC16B9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5D5D16">
        <w:rPr>
          <w:rFonts w:ascii="Lato" w:hAnsi="Lato" w:cs="Lato"/>
          <w:sz w:val="22"/>
          <w:szCs w:val="22"/>
        </w:rPr>
        <w:t>nazwa i adres Wykonawcy</w:t>
      </w:r>
    </w:p>
    <w:p w14:paraId="57316FBC" w14:textId="77777777" w:rsidR="00793D30" w:rsidRPr="005D5D16" w:rsidRDefault="00793D30">
      <w:pPr>
        <w:tabs>
          <w:tab w:val="left" w:pos="990"/>
        </w:tabs>
        <w:spacing w:line="276" w:lineRule="auto"/>
        <w:rPr>
          <w:rFonts w:ascii="Lato" w:hAnsi="Lato" w:cs="Lato"/>
          <w:sz w:val="22"/>
          <w:szCs w:val="22"/>
        </w:rPr>
      </w:pPr>
    </w:p>
    <w:p w14:paraId="7F0EA738" w14:textId="3C82BBDC" w:rsidR="001311B4" w:rsidRPr="005D5D16" w:rsidRDefault="00666F17" w:rsidP="00327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line="276" w:lineRule="auto"/>
        <w:jc w:val="center"/>
        <w:rPr>
          <w:rFonts w:ascii="Lato" w:hAnsi="Lato" w:cs="Lato"/>
          <w:b/>
          <w:bCs/>
          <w:sz w:val="22"/>
          <w:szCs w:val="22"/>
        </w:rPr>
      </w:pPr>
      <w:bookmarkStart w:id="0" w:name="_Hlk102975728"/>
      <w:r w:rsidRPr="005D5D16">
        <w:rPr>
          <w:rFonts w:ascii="Lato" w:hAnsi="Lato" w:cs="Lato"/>
          <w:b/>
          <w:bCs/>
          <w:spacing w:val="30"/>
          <w:sz w:val="22"/>
          <w:szCs w:val="22"/>
        </w:rPr>
        <w:t>OŚWIADCZENIE</w:t>
      </w:r>
      <w:r w:rsidR="00EC16B9" w:rsidRPr="005D5D16">
        <w:rPr>
          <w:rFonts w:ascii="Lato" w:hAnsi="Lato" w:cs="Lato"/>
          <w:b/>
          <w:bCs/>
          <w:spacing w:val="30"/>
          <w:sz w:val="22"/>
          <w:szCs w:val="22"/>
        </w:rPr>
        <w:br/>
      </w:r>
      <w:r w:rsidRPr="005D5D16">
        <w:rPr>
          <w:rFonts w:ascii="Lato" w:hAnsi="Lato" w:cs="Lato"/>
          <w:b/>
          <w:bCs/>
          <w:i/>
          <w:sz w:val="22"/>
          <w:szCs w:val="22"/>
        </w:rPr>
        <w:t xml:space="preserve"> </w:t>
      </w:r>
      <w:r w:rsidRPr="005D5D16">
        <w:rPr>
          <w:rFonts w:ascii="Lato" w:hAnsi="Lato" w:cs="Lato"/>
          <w:b/>
          <w:bCs/>
          <w:sz w:val="22"/>
          <w:szCs w:val="22"/>
        </w:rPr>
        <w:t>składane na podstawie art. 108 ust. 1 pkt 5 ustawy Pzp</w:t>
      </w:r>
      <w:bookmarkEnd w:id="0"/>
      <w:r w:rsidR="00327D4A" w:rsidRPr="005D5D16">
        <w:rPr>
          <w:rFonts w:ascii="Lato" w:hAnsi="Lato" w:cs="Lato"/>
          <w:b/>
          <w:bCs/>
          <w:sz w:val="22"/>
          <w:szCs w:val="22"/>
        </w:rPr>
        <w:t xml:space="preserve"> o przynależności lub braku przynależności do tej samej grupy kapitałowej</w:t>
      </w:r>
      <w:r w:rsidR="00327D4A" w:rsidRPr="005D5D16">
        <w:rPr>
          <w:rStyle w:val="Odwoanieprzypisudolnego"/>
          <w:rFonts w:ascii="Lato" w:hAnsi="Lato" w:cs="Lato"/>
          <w:b/>
          <w:bCs/>
          <w:sz w:val="22"/>
          <w:szCs w:val="22"/>
        </w:rPr>
        <w:footnoteReference w:id="1"/>
      </w:r>
    </w:p>
    <w:p w14:paraId="660F1C83" w14:textId="3BDDE8F5" w:rsidR="003A7CF1" w:rsidRPr="005D5D16" w:rsidRDefault="00793D30" w:rsidP="005D5D16">
      <w:pPr>
        <w:jc w:val="center"/>
        <w:rPr>
          <w:rFonts w:ascii="Lato" w:hAnsi="Lato" w:cs="Lato"/>
          <w:iCs/>
          <w:sz w:val="22"/>
          <w:szCs w:val="22"/>
        </w:rPr>
      </w:pPr>
      <w:r w:rsidRPr="005D5D16">
        <w:rPr>
          <w:rFonts w:ascii="Lato" w:hAnsi="Lato" w:cs="Lato"/>
          <w:sz w:val="22"/>
          <w:szCs w:val="22"/>
        </w:rPr>
        <w:br/>
      </w:r>
      <w:r w:rsidR="002E5CF7" w:rsidRPr="005D5D16">
        <w:rPr>
          <w:rFonts w:ascii="Lato" w:hAnsi="Lato" w:cs="Lato"/>
          <w:sz w:val="22"/>
          <w:szCs w:val="22"/>
        </w:rPr>
        <w:t xml:space="preserve">W związku z ubieganiem się o udzielenie zamówienia </w:t>
      </w:r>
      <w:r w:rsidR="00F4416D" w:rsidRPr="005D5D16">
        <w:rPr>
          <w:rFonts w:ascii="Lato" w:hAnsi="Lato" w:cs="Lato"/>
          <w:sz w:val="22"/>
          <w:szCs w:val="22"/>
        </w:rPr>
        <w:t xml:space="preserve">publicznego </w:t>
      </w:r>
      <w:r w:rsidR="000A5C70" w:rsidRPr="005D5D16">
        <w:rPr>
          <w:rFonts w:ascii="Lato" w:hAnsi="Lato" w:cs="Lato"/>
          <w:sz w:val="22"/>
          <w:szCs w:val="22"/>
        </w:rPr>
        <w:t xml:space="preserve">prowadzonego </w:t>
      </w:r>
      <w:r w:rsidR="005D5D16">
        <w:rPr>
          <w:rFonts w:ascii="Lato" w:hAnsi="Lato" w:cs="Lato"/>
          <w:sz w:val="22"/>
          <w:szCs w:val="22"/>
          <w:u w:val="single"/>
        </w:rPr>
        <w:br/>
      </w:r>
      <w:r w:rsidR="00991002" w:rsidRPr="005D5D16">
        <w:rPr>
          <w:rFonts w:ascii="Lato" w:hAnsi="Lato" w:cs="Lato"/>
          <w:sz w:val="22"/>
          <w:szCs w:val="22"/>
          <w:u w:val="single"/>
        </w:rPr>
        <w:t>w trybie przetargu nieorganicznego</w:t>
      </w:r>
      <w:r w:rsidR="00991002" w:rsidRPr="005D5D16">
        <w:rPr>
          <w:rFonts w:ascii="Lato" w:hAnsi="Lato" w:cs="Lato"/>
          <w:sz w:val="22"/>
          <w:szCs w:val="22"/>
        </w:rPr>
        <w:t xml:space="preserve"> </w:t>
      </w:r>
      <w:r w:rsidR="00CF5086" w:rsidRPr="005D5D16">
        <w:rPr>
          <w:rFonts w:ascii="Lato" w:hAnsi="Lato" w:cs="Lato"/>
          <w:sz w:val="22"/>
          <w:szCs w:val="22"/>
        </w:rPr>
        <w:t xml:space="preserve">na wykonanie </w:t>
      </w:r>
      <w:r w:rsidR="00B255B6" w:rsidRPr="005D5D16">
        <w:rPr>
          <w:rFonts w:ascii="Lato" w:hAnsi="Lato" w:cs="Lato"/>
          <w:sz w:val="22"/>
          <w:szCs w:val="22"/>
        </w:rPr>
        <w:t xml:space="preserve">zadania </w:t>
      </w:r>
      <w:r w:rsidR="00CF5086" w:rsidRPr="005D5D16">
        <w:rPr>
          <w:rFonts w:ascii="Lato" w:hAnsi="Lato" w:cs="Lato"/>
          <w:sz w:val="22"/>
          <w:szCs w:val="22"/>
        </w:rPr>
        <w:t>pn</w:t>
      </w:r>
      <w:r w:rsidR="008F7D4F" w:rsidRPr="005D5D16">
        <w:rPr>
          <w:rFonts w:ascii="Lato" w:hAnsi="Lato" w:cs="Lato"/>
          <w:iCs/>
          <w:sz w:val="22"/>
          <w:szCs w:val="22"/>
        </w:rPr>
        <w:t>.</w:t>
      </w:r>
    </w:p>
    <w:p w14:paraId="7D4FA5B0" w14:textId="77777777" w:rsidR="005D5D16" w:rsidRPr="00EB72AC" w:rsidRDefault="005D5D16" w:rsidP="005D5D16">
      <w:pPr>
        <w:rPr>
          <w:rFonts w:ascii="Lato" w:hAnsi="Lato" w:cs="Lato"/>
          <w:sz w:val="22"/>
          <w:szCs w:val="22"/>
        </w:rPr>
      </w:pPr>
    </w:p>
    <w:p w14:paraId="6394FBF1" w14:textId="77777777" w:rsidR="00454CD4" w:rsidRPr="00454CD4" w:rsidRDefault="005A59CA" w:rsidP="00454CD4">
      <w:pPr>
        <w:jc w:val="center"/>
        <w:rPr>
          <w:rFonts w:ascii="Lato" w:hAnsi="Lato" w:cs="Lato"/>
          <w:b/>
          <w:sz w:val="28"/>
          <w:szCs w:val="28"/>
          <w:lang w:eastAsia="pl-PL"/>
        </w:rPr>
      </w:pPr>
      <w:bookmarkStart w:id="2" w:name="_Hlk213224669"/>
      <w:r w:rsidRPr="002E389C">
        <w:rPr>
          <w:rFonts w:ascii="Lato" w:hAnsi="Lato" w:cs="Lato"/>
          <w:b/>
          <w:bCs/>
        </w:rPr>
        <w:t>„</w:t>
      </w:r>
      <w:r w:rsidR="00454CD4" w:rsidRPr="00454CD4">
        <w:rPr>
          <w:rFonts w:ascii="Lato" w:hAnsi="Lato" w:cs="Lato"/>
          <w:b/>
          <w:sz w:val="28"/>
          <w:szCs w:val="28"/>
          <w:lang w:eastAsia="pl-PL"/>
        </w:rPr>
        <w:t xml:space="preserve">Budowa suchego zbiornika przeciwpowodziowego Rzymówka </w:t>
      </w:r>
    </w:p>
    <w:p w14:paraId="3B732506" w14:textId="6592354C" w:rsidR="005A59CA" w:rsidRPr="00454CD4" w:rsidRDefault="00454CD4" w:rsidP="00454CD4">
      <w:pPr>
        <w:pStyle w:val="Bezodstpw"/>
        <w:spacing w:line="276" w:lineRule="auto"/>
        <w:jc w:val="center"/>
        <w:rPr>
          <w:rFonts w:ascii="Lato" w:hAnsi="Lato" w:cs="Lato"/>
          <w:b/>
          <w:bCs/>
          <w:sz w:val="28"/>
          <w:szCs w:val="28"/>
        </w:rPr>
      </w:pPr>
      <w:r w:rsidRPr="00454CD4">
        <w:rPr>
          <w:rFonts w:ascii="Lato" w:hAnsi="Lato" w:cs="Lato"/>
          <w:b/>
          <w:sz w:val="28"/>
          <w:szCs w:val="28"/>
          <w:lang w:eastAsia="pl-PL"/>
        </w:rPr>
        <w:t>na rzece Kaczawie</w:t>
      </w:r>
      <w:r w:rsidR="005A59CA" w:rsidRPr="00454CD4">
        <w:rPr>
          <w:rFonts w:ascii="Lato" w:hAnsi="Lato" w:cs="Lato"/>
          <w:b/>
          <w:bCs/>
          <w:sz w:val="28"/>
          <w:szCs w:val="28"/>
        </w:rPr>
        <w:t>”</w:t>
      </w:r>
    </w:p>
    <w:bookmarkEnd w:id="2"/>
    <w:p w14:paraId="1819C30D" w14:textId="77777777" w:rsidR="00253B21" w:rsidRPr="005D5D16" w:rsidRDefault="00253B21" w:rsidP="003A7CF1">
      <w:pPr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53FF6627" w14:textId="165D65DE" w:rsidR="002E5CF7" w:rsidRPr="005D5D16" w:rsidRDefault="00DC45F8" w:rsidP="003A7CF1">
      <w:pPr>
        <w:spacing w:line="276" w:lineRule="auto"/>
        <w:jc w:val="both"/>
        <w:rPr>
          <w:rStyle w:val="FontStyle54"/>
          <w:rFonts w:ascii="Lato" w:hAnsi="Lato" w:cs="Lato"/>
        </w:rPr>
      </w:pPr>
      <w:r w:rsidRPr="005D5D16">
        <w:rPr>
          <w:rFonts w:ascii="Lato" w:hAnsi="Lato" w:cs="Lato"/>
          <w:sz w:val="22"/>
          <w:szCs w:val="22"/>
        </w:rPr>
        <w:t>O</w:t>
      </w:r>
      <w:r w:rsidR="002E5CF7" w:rsidRPr="005D5D16">
        <w:rPr>
          <w:rFonts w:ascii="Lato" w:hAnsi="Lato" w:cs="Lato"/>
          <w:sz w:val="22"/>
          <w:szCs w:val="22"/>
        </w:rPr>
        <w:t>świadczam</w:t>
      </w:r>
      <w:r w:rsidRPr="005D5D16">
        <w:rPr>
          <w:rFonts w:ascii="Lato" w:hAnsi="Lato" w:cs="Lato"/>
          <w:sz w:val="22"/>
          <w:szCs w:val="22"/>
        </w:rPr>
        <w:t>/y</w:t>
      </w:r>
      <w:r w:rsidR="002E5CF7" w:rsidRPr="005D5D16">
        <w:rPr>
          <w:rFonts w:ascii="Lato" w:hAnsi="Lato" w:cs="Lato"/>
          <w:sz w:val="22"/>
          <w:szCs w:val="22"/>
        </w:rPr>
        <w:t xml:space="preserve">, </w:t>
      </w:r>
      <w:r w:rsidR="002E5CF7" w:rsidRPr="005D5D16">
        <w:rPr>
          <w:rStyle w:val="FontStyle54"/>
          <w:rFonts w:ascii="Lato" w:hAnsi="Lato" w:cs="Lato"/>
        </w:rPr>
        <w:t>że:</w:t>
      </w:r>
    </w:p>
    <w:p w14:paraId="07FED07F" w14:textId="77777777" w:rsidR="002E5CF7" w:rsidRPr="005D5D16" w:rsidRDefault="002E5CF7" w:rsidP="002E5CF7">
      <w:pPr>
        <w:spacing w:line="276" w:lineRule="auto"/>
        <w:jc w:val="both"/>
        <w:rPr>
          <w:rStyle w:val="FontStyle54"/>
          <w:rFonts w:ascii="Lato" w:hAnsi="Lato" w:cs="Lato"/>
        </w:rPr>
      </w:pPr>
    </w:p>
    <w:p w14:paraId="33637840" w14:textId="5CFB49BD" w:rsidR="002E5CF7" w:rsidRPr="005D5D16" w:rsidRDefault="002E5CF7" w:rsidP="00327D4A">
      <w:pPr>
        <w:numPr>
          <w:ilvl w:val="2"/>
          <w:numId w:val="3"/>
        </w:numPr>
        <w:suppressAutoHyphens w:val="0"/>
        <w:spacing w:line="276" w:lineRule="auto"/>
        <w:ind w:left="1644" w:hanging="510"/>
        <w:jc w:val="both"/>
        <w:rPr>
          <w:rFonts w:ascii="Lato" w:hAnsi="Lato" w:cs="Lato"/>
          <w:bCs/>
          <w:iCs/>
          <w:sz w:val="22"/>
          <w:szCs w:val="22"/>
        </w:rPr>
      </w:pPr>
      <w:r w:rsidRPr="005D5D16">
        <w:rPr>
          <w:rStyle w:val="FontStyle54"/>
          <w:rFonts w:ascii="Lato" w:hAnsi="Lato" w:cs="Lato"/>
        </w:rPr>
        <w:t xml:space="preserve">* </w:t>
      </w:r>
      <w:r w:rsidR="00504ECB" w:rsidRPr="005D5D16">
        <w:rPr>
          <w:rStyle w:val="FontStyle54"/>
          <w:rFonts w:ascii="Lato" w:hAnsi="Lato" w:cs="Lato"/>
        </w:rPr>
        <w:t xml:space="preserve">nie </w:t>
      </w:r>
      <w:r w:rsidRPr="005D5D16">
        <w:rPr>
          <w:rStyle w:val="FontStyle54"/>
          <w:rFonts w:ascii="Lato" w:hAnsi="Lato" w:cs="Lato"/>
        </w:rPr>
        <w:t xml:space="preserve">należę do </w:t>
      </w:r>
      <w:r w:rsidR="00504ECB" w:rsidRPr="005D5D16">
        <w:rPr>
          <w:rStyle w:val="FontStyle54"/>
          <w:rFonts w:ascii="Lato" w:hAnsi="Lato" w:cs="Lato"/>
        </w:rPr>
        <w:t xml:space="preserve">tej samej </w:t>
      </w:r>
      <w:r w:rsidRPr="005D5D16">
        <w:rPr>
          <w:rStyle w:val="FontStyle54"/>
          <w:rFonts w:ascii="Lato" w:hAnsi="Lato" w:cs="Lato"/>
        </w:rPr>
        <w:t xml:space="preserve">grupy kapitałowej </w:t>
      </w:r>
      <w:r w:rsidR="00504ECB" w:rsidRPr="005D5D16">
        <w:rPr>
          <w:rStyle w:val="FontStyle54"/>
          <w:rFonts w:ascii="Lato" w:hAnsi="Lato" w:cs="Lato"/>
        </w:rPr>
        <w:t>co Wykonawcy, którzy złożyli</w:t>
      </w:r>
      <w:r w:rsidR="00A17827" w:rsidRPr="005D5D16">
        <w:rPr>
          <w:rStyle w:val="FontStyle54"/>
          <w:rFonts w:ascii="Lato" w:hAnsi="Lato" w:cs="Lato"/>
        </w:rPr>
        <w:t xml:space="preserve"> </w:t>
      </w:r>
      <w:r w:rsidR="00A17827" w:rsidRPr="005D5D16">
        <w:rPr>
          <w:rStyle w:val="FontStyle54"/>
          <w:rFonts w:ascii="Lato" w:hAnsi="Lato" w:cs="Lato"/>
          <w:b/>
          <w:bCs/>
        </w:rPr>
        <w:t>odrębne</w:t>
      </w:r>
      <w:r w:rsidR="00327D4A" w:rsidRPr="005D5D16">
        <w:rPr>
          <w:rStyle w:val="FontStyle54"/>
          <w:rFonts w:ascii="Lato" w:hAnsi="Lato" w:cs="Lato"/>
          <w:b/>
          <w:bCs/>
        </w:rPr>
        <w:t xml:space="preserve"> </w:t>
      </w:r>
      <w:r w:rsidR="00504ECB" w:rsidRPr="005D5D16">
        <w:rPr>
          <w:rStyle w:val="FontStyle54"/>
          <w:rFonts w:ascii="Lato" w:hAnsi="Lato" w:cs="Lato"/>
          <w:b/>
          <w:bCs/>
        </w:rPr>
        <w:t>oferty</w:t>
      </w:r>
      <w:r w:rsidR="00504ECB" w:rsidRPr="005D5D16">
        <w:rPr>
          <w:rStyle w:val="FontStyle54"/>
          <w:rFonts w:ascii="Lato" w:hAnsi="Lato" w:cs="Lato"/>
        </w:rPr>
        <w:t xml:space="preserve"> w niniejszym postępowaniu</w:t>
      </w:r>
    </w:p>
    <w:p w14:paraId="0A08F383" w14:textId="77777777" w:rsidR="002E5CF7" w:rsidRPr="005D5D16" w:rsidRDefault="002E5CF7" w:rsidP="002E5CF7">
      <w:pPr>
        <w:spacing w:line="276" w:lineRule="auto"/>
        <w:jc w:val="both"/>
        <w:rPr>
          <w:rFonts w:ascii="Lato" w:hAnsi="Lato" w:cs="Lato"/>
          <w:bCs/>
          <w:iCs/>
          <w:sz w:val="22"/>
          <w:szCs w:val="22"/>
        </w:rPr>
      </w:pPr>
    </w:p>
    <w:p w14:paraId="1472AE47" w14:textId="7B5DF6BC" w:rsidR="002E5CF7" w:rsidRPr="005D5D16" w:rsidRDefault="002E5CF7" w:rsidP="00421A72">
      <w:pPr>
        <w:numPr>
          <w:ilvl w:val="2"/>
          <w:numId w:val="3"/>
        </w:numPr>
        <w:suppressAutoHyphens w:val="0"/>
        <w:spacing w:line="276" w:lineRule="auto"/>
        <w:ind w:left="1644" w:hanging="510"/>
        <w:jc w:val="both"/>
        <w:rPr>
          <w:rStyle w:val="FontStyle54"/>
          <w:rFonts w:ascii="Lato" w:hAnsi="Lato" w:cs="Lato"/>
          <w:bCs/>
          <w:iCs/>
        </w:rPr>
      </w:pPr>
      <w:r w:rsidRPr="005D5D16">
        <w:rPr>
          <w:rStyle w:val="FontStyle54"/>
          <w:rFonts w:ascii="Lato" w:hAnsi="Lato" w:cs="Lato"/>
        </w:rPr>
        <w:t>* należę do tej samej grupy kapitałowej</w:t>
      </w:r>
      <w:r w:rsidR="00BE71A5" w:rsidRPr="005D5D16">
        <w:rPr>
          <w:rStyle w:val="FontStyle54"/>
          <w:rFonts w:ascii="Lato" w:hAnsi="Lato" w:cs="Lato"/>
        </w:rPr>
        <w:t xml:space="preserve"> </w:t>
      </w:r>
      <w:r w:rsidR="00504ECB" w:rsidRPr="005D5D16">
        <w:rPr>
          <w:rStyle w:val="FontStyle54"/>
          <w:rFonts w:ascii="Lato" w:hAnsi="Lato" w:cs="Lato"/>
        </w:rPr>
        <w:t>co następujący</w:t>
      </w:r>
      <w:r w:rsidRPr="005D5D16">
        <w:rPr>
          <w:rStyle w:val="FontStyle54"/>
          <w:rFonts w:ascii="Lato" w:hAnsi="Lato" w:cs="Lato"/>
        </w:rPr>
        <w:t xml:space="preserve"> </w:t>
      </w:r>
      <w:r w:rsidR="00504ECB" w:rsidRPr="005D5D16">
        <w:rPr>
          <w:rStyle w:val="FontStyle54"/>
          <w:rFonts w:ascii="Lato" w:hAnsi="Lato" w:cs="Lato"/>
        </w:rPr>
        <w:t>Wykonawcy, którzy</w:t>
      </w:r>
      <w:r w:rsidRPr="005D5D16">
        <w:rPr>
          <w:rStyle w:val="FontStyle54"/>
          <w:rFonts w:ascii="Lato" w:hAnsi="Lato" w:cs="Lato"/>
        </w:rPr>
        <w:t xml:space="preserve"> złoży</w:t>
      </w:r>
      <w:r w:rsidR="00004F0B" w:rsidRPr="005D5D16">
        <w:rPr>
          <w:rStyle w:val="FontStyle54"/>
          <w:rFonts w:ascii="Lato" w:hAnsi="Lato" w:cs="Lato"/>
        </w:rPr>
        <w:t>li</w:t>
      </w:r>
      <w:r w:rsidR="00327D4A" w:rsidRPr="005D5D16">
        <w:rPr>
          <w:rStyle w:val="FontStyle54"/>
          <w:rFonts w:ascii="Lato" w:hAnsi="Lato" w:cs="Lato"/>
        </w:rPr>
        <w:t xml:space="preserve"> </w:t>
      </w:r>
      <w:r w:rsidR="00A17827" w:rsidRPr="005D5D16">
        <w:rPr>
          <w:rStyle w:val="FontStyle54"/>
          <w:rFonts w:ascii="Lato" w:hAnsi="Lato" w:cs="Lato"/>
          <w:b/>
          <w:bCs/>
        </w:rPr>
        <w:t xml:space="preserve">odrębne </w:t>
      </w:r>
      <w:r w:rsidRPr="005D5D16">
        <w:rPr>
          <w:rStyle w:val="FontStyle54"/>
          <w:rFonts w:ascii="Lato" w:hAnsi="Lato" w:cs="Lato"/>
          <w:b/>
          <w:bCs/>
        </w:rPr>
        <w:t>oferty</w:t>
      </w:r>
      <w:r w:rsidRPr="005D5D16">
        <w:rPr>
          <w:rStyle w:val="FontStyle54"/>
          <w:rFonts w:ascii="Lato" w:hAnsi="Lato" w:cs="Lato"/>
        </w:rPr>
        <w:t xml:space="preserve"> w niniejszym postępowaniu:</w:t>
      </w:r>
    </w:p>
    <w:p w14:paraId="0E948A6D" w14:textId="793F662D" w:rsidR="002E5CF7" w:rsidRPr="005D5D16" w:rsidRDefault="002E5CF7" w:rsidP="002E5CF7">
      <w:pPr>
        <w:spacing w:line="276" w:lineRule="auto"/>
        <w:ind w:left="1440"/>
        <w:jc w:val="both"/>
        <w:rPr>
          <w:rStyle w:val="FontStyle54"/>
          <w:rFonts w:ascii="Lato" w:hAnsi="Lato" w:cs="Lato"/>
        </w:rPr>
      </w:pPr>
      <w:r w:rsidRPr="005D5D16">
        <w:rPr>
          <w:rStyle w:val="FontStyle54"/>
          <w:rFonts w:ascii="Lato" w:hAnsi="Lato" w:cs="Lato"/>
        </w:rPr>
        <w:t>………………………………………………………………………………</w:t>
      </w:r>
      <w:r w:rsidR="00327D4A" w:rsidRPr="005D5D16">
        <w:rPr>
          <w:rStyle w:val="FontStyle54"/>
          <w:rFonts w:ascii="Lato" w:hAnsi="Lato" w:cs="Lato"/>
        </w:rPr>
        <w:t>……………………</w:t>
      </w:r>
      <w:r w:rsidR="005D5D16">
        <w:rPr>
          <w:rStyle w:val="FontStyle54"/>
          <w:rFonts w:ascii="Lato" w:hAnsi="Lato" w:cs="Lato"/>
        </w:rPr>
        <w:t>……………………</w:t>
      </w:r>
    </w:p>
    <w:p w14:paraId="738F26A6" w14:textId="4608343F" w:rsidR="002E5CF7" w:rsidRPr="005D5D16" w:rsidRDefault="002E5CF7" w:rsidP="002E5CF7">
      <w:pPr>
        <w:spacing w:line="276" w:lineRule="auto"/>
        <w:ind w:left="1440"/>
        <w:jc w:val="both"/>
        <w:rPr>
          <w:rStyle w:val="FontStyle54"/>
          <w:rFonts w:ascii="Lato" w:hAnsi="Lato" w:cs="Lato"/>
        </w:rPr>
      </w:pPr>
      <w:r w:rsidRPr="005D5D16">
        <w:rPr>
          <w:rStyle w:val="FontStyle54"/>
          <w:rFonts w:ascii="Lato" w:hAnsi="Lato" w:cs="Lato"/>
        </w:rPr>
        <w:t>………………………………………………………………………………</w:t>
      </w:r>
      <w:r w:rsidR="00327D4A" w:rsidRPr="005D5D16">
        <w:rPr>
          <w:rStyle w:val="FontStyle54"/>
          <w:rFonts w:ascii="Lato" w:hAnsi="Lato" w:cs="Lato"/>
        </w:rPr>
        <w:t>……………………</w:t>
      </w:r>
      <w:r w:rsidR="005D5D16">
        <w:rPr>
          <w:rStyle w:val="FontStyle54"/>
          <w:rFonts w:ascii="Lato" w:hAnsi="Lato" w:cs="Lato"/>
        </w:rPr>
        <w:t>……………………</w:t>
      </w:r>
      <w:r w:rsidR="00DC45F8" w:rsidRPr="005D5D16">
        <w:rPr>
          <w:rStyle w:val="FontStyle54"/>
          <w:rFonts w:ascii="Lato" w:hAnsi="Lato" w:cs="Lato"/>
        </w:rPr>
        <w:br/>
      </w:r>
    </w:p>
    <w:p w14:paraId="7DFAB992" w14:textId="597FEAC6" w:rsidR="00454CD4" w:rsidRPr="00454CD4" w:rsidRDefault="00CF2616" w:rsidP="00454CD4">
      <w:pPr>
        <w:numPr>
          <w:ilvl w:val="2"/>
          <w:numId w:val="3"/>
        </w:numPr>
        <w:tabs>
          <w:tab w:val="clear" w:pos="1440"/>
          <w:tab w:val="left" w:pos="426"/>
        </w:tabs>
        <w:suppressAutoHyphens w:val="0"/>
        <w:spacing w:line="276" w:lineRule="auto"/>
        <w:ind w:left="1134" w:firstLine="0"/>
        <w:jc w:val="both"/>
        <w:rPr>
          <w:rFonts w:ascii="Lato" w:hAnsi="Lato" w:cs="Lato"/>
          <w:i/>
          <w:iCs/>
          <w:sz w:val="22"/>
          <w:szCs w:val="22"/>
        </w:rPr>
      </w:pPr>
      <w:r w:rsidRPr="005D5D16">
        <w:rPr>
          <w:rStyle w:val="FontStyle54"/>
          <w:rFonts w:ascii="Lato" w:hAnsi="Lato" w:cs="Lato"/>
        </w:rPr>
        <w:t xml:space="preserve">* </w:t>
      </w:r>
      <w:r w:rsidRPr="005D5D16">
        <w:rPr>
          <w:rStyle w:val="FontStyle54"/>
          <w:rFonts w:ascii="Lato" w:hAnsi="Lato" w:cs="Lato"/>
          <w:b/>
          <w:bCs/>
        </w:rPr>
        <w:t>w</w:t>
      </w:r>
      <w:r w:rsidR="009B1A13" w:rsidRPr="005D5D16">
        <w:rPr>
          <w:rStyle w:val="FontStyle54"/>
          <w:rFonts w:ascii="Lato" w:hAnsi="Lato" w:cs="Lato"/>
          <w:b/>
          <w:bCs/>
        </w:rPr>
        <w:t xml:space="preserve"> załączeniu</w:t>
      </w:r>
      <w:r w:rsidR="009B1A13" w:rsidRPr="005D5D16">
        <w:rPr>
          <w:rStyle w:val="FontStyle54"/>
          <w:rFonts w:ascii="Lato" w:hAnsi="Lato" w:cs="Lato"/>
        </w:rPr>
        <w:t xml:space="preserve"> przekazuję dokumenty lub informacje potwierdzające </w:t>
      </w:r>
      <w:r w:rsidR="005A59CA" w:rsidRPr="005D5D16">
        <w:rPr>
          <w:rStyle w:val="FontStyle54"/>
          <w:rFonts w:ascii="Lato" w:hAnsi="Lato" w:cs="Lato"/>
        </w:rPr>
        <w:t>przygotowanie oferty</w:t>
      </w:r>
      <w:r w:rsidR="009B1A13" w:rsidRPr="005D5D16">
        <w:rPr>
          <w:rStyle w:val="FontStyle54"/>
          <w:rFonts w:ascii="Lato" w:hAnsi="Lato" w:cs="Lato"/>
        </w:rPr>
        <w:t xml:space="preserve"> niezależnie od innego wykonawcy należącego do tej samej grupy kapitałowej</w:t>
      </w:r>
      <w:r w:rsidR="00327D4A" w:rsidRPr="005D5D16">
        <w:rPr>
          <w:rStyle w:val="FontStyle54"/>
          <w:rFonts w:ascii="Lato" w:hAnsi="Lato" w:cs="Lato"/>
        </w:rPr>
        <w:t xml:space="preserve"> </w:t>
      </w:r>
      <w:r w:rsidR="00327D4A" w:rsidRPr="005D5D16">
        <w:rPr>
          <w:rStyle w:val="FontStyle54"/>
          <w:rFonts w:ascii="Lato" w:hAnsi="Lato" w:cs="Lato"/>
          <w:i/>
          <w:iCs/>
        </w:rPr>
        <w:t>[pomimo przynależności do tej samej grupy kapitałowej, należy wykazać, że istniejące powiązania nie prowadzą do zakłócenia konkurencji w niniejszym postępowaniu a oferty przygotowywane były niezależnie od siebie, na co należy przedstawić argumentację/dowody]</w:t>
      </w:r>
    </w:p>
    <w:p w14:paraId="24C451BD" w14:textId="77777777" w:rsidR="00454CD4" w:rsidRDefault="00454CD4" w:rsidP="00327D4A">
      <w:pPr>
        <w:autoSpaceDE w:val="0"/>
        <w:spacing w:line="276" w:lineRule="auto"/>
        <w:rPr>
          <w:rFonts w:ascii="Lato" w:hAnsi="Lato" w:cs="Lato"/>
          <w:sz w:val="22"/>
          <w:szCs w:val="22"/>
          <w:u w:val="single"/>
        </w:rPr>
      </w:pPr>
    </w:p>
    <w:p w14:paraId="56C33246" w14:textId="1451E4D4" w:rsidR="00374D18" w:rsidRPr="005D5D16" w:rsidRDefault="00374D18" w:rsidP="00327D4A">
      <w:pPr>
        <w:autoSpaceDE w:val="0"/>
        <w:spacing w:line="276" w:lineRule="auto"/>
        <w:rPr>
          <w:rFonts w:ascii="Lato" w:hAnsi="Lato" w:cs="Lato"/>
          <w:sz w:val="22"/>
          <w:szCs w:val="22"/>
        </w:rPr>
      </w:pPr>
      <w:r w:rsidRPr="005D5D16">
        <w:rPr>
          <w:rFonts w:ascii="Lato" w:hAnsi="Lato" w:cs="Lato"/>
          <w:sz w:val="22"/>
          <w:szCs w:val="22"/>
          <w:u w:val="single"/>
        </w:rPr>
        <w:t>Miejsce i data sporządzenia</w:t>
      </w:r>
      <w:r w:rsidRPr="005D5D16">
        <w:rPr>
          <w:rFonts w:ascii="Lato" w:hAnsi="Lato" w:cs="Lato"/>
          <w:sz w:val="22"/>
          <w:szCs w:val="22"/>
        </w:rPr>
        <w:t>:</w:t>
      </w:r>
    </w:p>
    <w:p w14:paraId="358F75CF" w14:textId="1B5E8646" w:rsidR="00CF74B1" w:rsidRPr="00454CD4" w:rsidRDefault="00374D18" w:rsidP="00454CD4">
      <w:pPr>
        <w:tabs>
          <w:tab w:val="left" w:pos="990"/>
        </w:tabs>
        <w:spacing w:line="276" w:lineRule="auto"/>
        <w:jc w:val="both"/>
        <w:rPr>
          <w:rFonts w:ascii="Lato" w:hAnsi="Lato" w:cs="Lato"/>
          <w:bCs/>
          <w:i/>
          <w:iCs/>
          <w:sz w:val="22"/>
          <w:szCs w:val="22"/>
        </w:rPr>
      </w:pPr>
      <w:r w:rsidRPr="005D5D16">
        <w:rPr>
          <w:rFonts w:ascii="Lato" w:hAnsi="Lato" w:cs="Lato"/>
          <w:color w:val="000000"/>
          <w:sz w:val="22"/>
          <w:szCs w:val="22"/>
          <w:lang w:eastAsia="pl-PL"/>
        </w:rPr>
        <w:t xml:space="preserve">(dokument musi zostać podpisany przez umocowanego przedstawiciela wykonawcy zgodnie </w:t>
      </w:r>
      <w:r w:rsidR="005D5D16">
        <w:rPr>
          <w:rFonts w:ascii="Lato" w:hAnsi="Lato" w:cs="Lato"/>
          <w:color w:val="000000"/>
          <w:sz w:val="22"/>
          <w:szCs w:val="22"/>
          <w:lang w:eastAsia="pl-PL"/>
        </w:rPr>
        <w:br/>
      </w:r>
      <w:r w:rsidRPr="005D5D16">
        <w:rPr>
          <w:rFonts w:ascii="Lato" w:hAnsi="Lato" w:cs="Lato"/>
          <w:color w:val="000000"/>
          <w:sz w:val="22"/>
          <w:szCs w:val="22"/>
          <w:lang w:eastAsia="pl-PL"/>
        </w:rPr>
        <w:t xml:space="preserve">z art. 63 ust. </w:t>
      </w:r>
      <w:r w:rsidR="003A7CF1" w:rsidRPr="005D5D16">
        <w:rPr>
          <w:rFonts w:ascii="Lato" w:hAnsi="Lato" w:cs="Lato"/>
          <w:color w:val="000000"/>
          <w:sz w:val="22"/>
          <w:szCs w:val="22"/>
          <w:lang w:eastAsia="pl-PL"/>
        </w:rPr>
        <w:t>1</w:t>
      </w:r>
      <w:r w:rsidRPr="005D5D16">
        <w:rPr>
          <w:rFonts w:ascii="Lato" w:hAnsi="Lato" w:cs="Lato"/>
          <w:color w:val="000000"/>
          <w:sz w:val="22"/>
          <w:szCs w:val="22"/>
          <w:lang w:eastAsia="pl-PL"/>
        </w:rPr>
        <w:t xml:space="preserve"> ustawy P</w:t>
      </w:r>
      <w:r w:rsidR="00253B21" w:rsidRPr="005D5D16">
        <w:rPr>
          <w:rFonts w:ascii="Lato" w:hAnsi="Lato" w:cs="Lato"/>
          <w:color w:val="000000"/>
          <w:sz w:val="22"/>
          <w:szCs w:val="22"/>
          <w:lang w:eastAsia="pl-PL"/>
        </w:rPr>
        <w:t>zp</w:t>
      </w:r>
      <w:r w:rsidRPr="005D5D16">
        <w:rPr>
          <w:rFonts w:ascii="Lato" w:hAnsi="Lato" w:cs="Lato"/>
          <w:color w:val="000000"/>
          <w:sz w:val="22"/>
          <w:szCs w:val="22"/>
          <w:lang w:eastAsia="pl-PL"/>
        </w:rPr>
        <w:t>)</w:t>
      </w:r>
      <w:r w:rsidR="0083712F" w:rsidRPr="005D5D16">
        <w:rPr>
          <w:rFonts w:ascii="Lato" w:hAnsi="Lato" w:cs="Lato"/>
          <w:color w:val="000000"/>
          <w:sz w:val="22"/>
          <w:szCs w:val="22"/>
          <w:lang w:eastAsia="pl-PL"/>
        </w:rPr>
        <w:t>.</w:t>
      </w:r>
    </w:p>
    <w:p w14:paraId="57CB6183" w14:textId="625EE49F" w:rsidR="00327D4A" w:rsidRPr="001F11B6" w:rsidRDefault="00CF74B1" w:rsidP="00327D4A">
      <w:pPr>
        <w:spacing w:line="276" w:lineRule="auto"/>
        <w:jc w:val="both"/>
        <w:rPr>
          <w:rFonts w:ascii="Lato" w:hAnsi="Lato" w:cs="Lato"/>
          <w:bCs/>
          <w:i/>
          <w:iCs/>
          <w:sz w:val="20"/>
        </w:rPr>
      </w:pPr>
      <w:r w:rsidRPr="001F11B6">
        <w:rPr>
          <w:rFonts w:ascii="Lato" w:hAnsi="Lato" w:cs="Lato"/>
          <w:bCs/>
          <w:i/>
          <w:iCs/>
          <w:sz w:val="20"/>
        </w:rPr>
        <w:t>* niepotrzebne skreślić lub usunąć</w:t>
      </w:r>
    </w:p>
    <w:sectPr w:rsidR="00327D4A" w:rsidRPr="001F11B6" w:rsidSect="0017630D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C8B64" w14:textId="77777777" w:rsidR="00B4565E" w:rsidRDefault="00B4565E">
      <w:r>
        <w:separator/>
      </w:r>
    </w:p>
  </w:endnote>
  <w:endnote w:type="continuationSeparator" w:id="0">
    <w:p w14:paraId="7BB45E3A" w14:textId="77777777" w:rsidR="00B4565E" w:rsidRDefault="00B45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</w:rPr>
      <w:id w:val="-82219540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03295A3E" w14:textId="7FFF0539" w:rsidR="00032EDC" w:rsidRPr="00032EDC" w:rsidRDefault="00032EDC">
            <w:pPr>
              <w:pStyle w:val="Stopka"/>
              <w:jc w:val="center"/>
              <w:rPr>
                <w:rFonts w:ascii="Arial" w:hAnsi="Arial" w:cs="Arial"/>
                <w:sz w:val="20"/>
              </w:rPr>
            </w:pPr>
            <w:r w:rsidRPr="001F11B6">
              <w:rPr>
                <w:rFonts w:ascii="Lato" w:hAnsi="Lato" w:cs="Lato"/>
                <w:sz w:val="20"/>
              </w:rPr>
              <w:t xml:space="preserve">Strona </w:t>
            </w:r>
            <w:r w:rsidRPr="001F11B6">
              <w:rPr>
                <w:rFonts w:ascii="Lato" w:hAnsi="Lato" w:cs="Lato"/>
                <w:b/>
                <w:bCs/>
                <w:sz w:val="20"/>
              </w:rPr>
              <w:fldChar w:fldCharType="begin"/>
            </w:r>
            <w:r w:rsidRPr="001F11B6">
              <w:rPr>
                <w:rFonts w:ascii="Lato" w:hAnsi="Lato" w:cs="Lato"/>
                <w:b/>
                <w:bCs/>
                <w:sz w:val="20"/>
              </w:rPr>
              <w:instrText>PAGE</w:instrText>
            </w:r>
            <w:r w:rsidRPr="001F11B6">
              <w:rPr>
                <w:rFonts w:ascii="Lato" w:hAnsi="Lato" w:cs="Lato"/>
                <w:b/>
                <w:bCs/>
                <w:sz w:val="20"/>
              </w:rPr>
              <w:fldChar w:fldCharType="separate"/>
            </w:r>
            <w:r w:rsidRPr="001F11B6">
              <w:rPr>
                <w:rFonts w:ascii="Lato" w:hAnsi="Lato" w:cs="Lato"/>
                <w:b/>
                <w:bCs/>
                <w:sz w:val="20"/>
              </w:rPr>
              <w:t>2</w:t>
            </w:r>
            <w:r w:rsidRPr="001F11B6">
              <w:rPr>
                <w:rFonts w:ascii="Lato" w:hAnsi="Lato" w:cs="Lato"/>
                <w:b/>
                <w:bCs/>
                <w:sz w:val="20"/>
              </w:rPr>
              <w:fldChar w:fldCharType="end"/>
            </w:r>
            <w:r w:rsidRPr="001F11B6">
              <w:rPr>
                <w:rFonts w:ascii="Lato" w:hAnsi="Lato" w:cs="Lato"/>
                <w:sz w:val="20"/>
              </w:rPr>
              <w:t xml:space="preserve"> z </w:t>
            </w:r>
            <w:r w:rsidRPr="001F11B6">
              <w:rPr>
                <w:rFonts w:ascii="Lato" w:hAnsi="Lato" w:cs="Lato"/>
                <w:b/>
                <w:bCs/>
                <w:sz w:val="20"/>
              </w:rPr>
              <w:fldChar w:fldCharType="begin"/>
            </w:r>
            <w:r w:rsidRPr="001F11B6">
              <w:rPr>
                <w:rFonts w:ascii="Lato" w:hAnsi="Lato" w:cs="Lato"/>
                <w:b/>
                <w:bCs/>
                <w:sz w:val="20"/>
              </w:rPr>
              <w:instrText>NUMPAGES</w:instrText>
            </w:r>
            <w:r w:rsidRPr="001F11B6">
              <w:rPr>
                <w:rFonts w:ascii="Lato" w:hAnsi="Lato" w:cs="Lato"/>
                <w:b/>
                <w:bCs/>
                <w:sz w:val="20"/>
              </w:rPr>
              <w:fldChar w:fldCharType="separate"/>
            </w:r>
            <w:r w:rsidRPr="001F11B6">
              <w:rPr>
                <w:rFonts w:ascii="Lato" w:hAnsi="Lato" w:cs="Lato"/>
                <w:b/>
                <w:bCs/>
                <w:sz w:val="20"/>
              </w:rPr>
              <w:t>2</w:t>
            </w:r>
            <w:r w:rsidRPr="001F11B6">
              <w:rPr>
                <w:rFonts w:ascii="Lato" w:hAnsi="Lato" w:cs="Lato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7B5E4B6" w14:textId="77777777" w:rsidR="00032EDC" w:rsidRPr="00032EDC" w:rsidRDefault="00032EDC">
    <w:pPr>
      <w:pStyle w:val="Stopka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56AAD" w14:textId="77777777" w:rsidR="00B4565E" w:rsidRDefault="00B4565E">
      <w:r>
        <w:separator/>
      </w:r>
    </w:p>
  </w:footnote>
  <w:footnote w:type="continuationSeparator" w:id="0">
    <w:p w14:paraId="16E01411" w14:textId="77777777" w:rsidR="00B4565E" w:rsidRDefault="00B4565E">
      <w:r>
        <w:continuationSeparator/>
      </w:r>
    </w:p>
  </w:footnote>
  <w:footnote w:id="1">
    <w:p w14:paraId="237942B7" w14:textId="77777777" w:rsidR="00327D4A" w:rsidRPr="005765C6" w:rsidRDefault="00327D4A" w:rsidP="0094139F">
      <w:pPr>
        <w:pStyle w:val="Tekstprzypisudolnego"/>
        <w:rPr>
          <w:rFonts w:ascii="Lato" w:hAnsi="Lato" w:cs="Lato"/>
          <w:sz w:val="14"/>
          <w:szCs w:val="14"/>
        </w:rPr>
      </w:pPr>
      <w:bookmarkStart w:id="1" w:name="_Hlk203555046"/>
      <w:r w:rsidRPr="005765C6">
        <w:rPr>
          <w:rStyle w:val="Odwoanieprzypisudolnego"/>
          <w:rFonts w:ascii="Lato" w:hAnsi="Lato" w:cs="Lato"/>
          <w:sz w:val="14"/>
          <w:szCs w:val="14"/>
        </w:rPr>
        <w:footnoteRef/>
      </w:r>
      <w:r w:rsidRPr="005765C6">
        <w:rPr>
          <w:rFonts w:ascii="Lato" w:hAnsi="Lato" w:cs="Lato"/>
          <w:sz w:val="14"/>
          <w:szCs w:val="14"/>
        </w:rPr>
        <w:t xml:space="preserve"> UWAGA: </w:t>
      </w:r>
    </w:p>
    <w:p w14:paraId="7E0133E1" w14:textId="77777777" w:rsidR="00327D4A" w:rsidRPr="005765C6" w:rsidRDefault="00327D4A" w:rsidP="0094139F">
      <w:pPr>
        <w:pStyle w:val="Tekstprzypisudolnego"/>
        <w:ind w:left="284" w:hanging="284"/>
        <w:rPr>
          <w:rFonts w:ascii="Lato" w:hAnsi="Lato" w:cs="Lato"/>
          <w:sz w:val="14"/>
          <w:szCs w:val="14"/>
        </w:rPr>
      </w:pPr>
      <w:r w:rsidRPr="005765C6">
        <w:rPr>
          <w:rFonts w:ascii="Lato" w:hAnsi="Lato" w:cs="Lato"/>
          <w:sz w:val="14"/>
          <w:szCs w:val="14"/>
        </w:rPr>
        <w:t>1. Przez określenie „</w:t>
      </w:r>
      <w:r w:rsidRPr="005765C6">
        <w:rPr>
          <w:rFonts w:ascii="Lato" w:hAnsi="Lato" w:cs="Lato"/>
          <w:b/>
          <w:bCs/>
          <w:i/>
          <w:iCs/>
          <w:sz w:val="14"/>
          <w:szCs w:val="14"/>
        </w:rPr>
        <w:t>ta sama grupa kapitałowa</w:t>
      </w:r>
      <w:r w:rsidRPr="005765C6">
        <w:rPr>
          <w:rFonts w:ascii="Lato" w:hAnsi="Lato" w:cs="Lato"/>
          <w:sz w:val="14"/>
          <w:szCs w:val="14"/>
        </w:rPr>
        <w:t xml:space="preserve">” rozumie się Wykonawców/podmioty będące uczestnikami przedmiotowego postępowania. </w:t>
      </w:r>
    </w:p>
    <w:p w14:paraId="0F3030EF" w14:textId="77777777" w:rsidR="00327D4A" w:rsidRPr="005765C6" w:rsidRDefault="00327D4A" w:rsidP="0094139F">
      <w:pPr>
        <w:pStyle w:val="Tekstprzypisudolnego"/>
        <w:ind w:left="142" w:hanging="142"/>
        <w:rPr>
          <w:rFonts w:ascii="Lato" w:hAnsi="Lato" w:cs="Lato"/>
          <w:sz w:val="14"/>
          <w:szCs w:val="14"/>
        </w:rPr>
      </w:pPr>
      <w:r w:rsidRPr="005765C6">
        <w:rPr>
          <w:rFonts w:ascii="Lato" w:hAnsi="Lato" w:cs="Lato"/>
          <w:sz w:val="14"/>
          <w:szCs w:val="14"/>
        </w:rPr>
        <w:t xml:space="preserve">2. Zamawiający uzna za aktualne złożone wraz z ofertą oświadczenie Wykonawcy o braku przynależności do jakiejkolwiek grupy kapitałowej, </w:t>
      </w:r>
      <w:r w:rsidRPr="005765C6">
        <w:rPr>
          <w:rFonts w:ascii="Lato" w:hAnsi="Lato" w:cs="Lato"/>
          <w:sz w:val="14"/>
          <w:szCs w:val="14"/>
        </w:rPr>
        <w:br/>
        <w:t>w sytuacji gdy Wykonawca nie należy do żadnej grupy kapitałowej lub gdy w postępowaniu zostanie złożona jedna oferta.</w:t>
      </w:r>
    </w:p>
    <w:p w14:paraId="46D1ED68" w14:textId="77777777" w:rsidR="00327D4A" w:rsidRPr="001152C1" w:rsidRDefault="00327D4A" w:rsidP="0094139F">
      <w:pPr>
        <w:pStyle w:val="Tekstprzypisudolnego"/>
        <w:ind w:left="142" w:hanging="142"/>
        <w:rPr>
          <w:rFonts w:ascii="Arial" w:hAnsi="Arial" w:cs="Arial"/>
          <w:sz w:val="14"/>
          <w:szCs w:val="14"/>
          <w:lang w:val="pl-PL"/>
        </w:rPr>
      </w:pPr>
      <w:r w:rsidRPr="005765C6">
        <w:rPr>
          <w:rFonts w:ascii="Lato" w:hAnsi="Lato" w:cs="Lato"/>
          <w:sz w:val="14"/>
          <w:szCs w:val="14"/>
        </w:rPr>
        <w:t>3. Zgodnie z art. 4 pkt 14 ustawy z dnia 16 lutego 2007 r. o ochronie konkurencji i konsumentów przez „grupę kapitałową” rozumie się wszystkich przedsiębiorców, który są kontrolowani w sposób bezpośredni lub pośredni przez jednego przedsiębiorcę, w tym również tego przedsiębiorcę.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86EA7" w14:textId="06A92550" w:rsidR="0017630D" w:rsidRDefault="0017630D" w:rsidP="00454CD4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i/>
        <w:iCs/>
        <w:smallCaps/>
        <w:sz w:val="20"/>
      </w:rPr>
    </w:pPr>
    <w:r>
      <w:rPr>
        <w:rFonts w:ascii="Arial" w:hAnsi="Arial" w:cs="Arial"/>
        <w:b/>
        <w:i/>
        <w:iCs/>
        <w:smallCaps/>
        <w:noProof/>
        <w:sz w:val="20"/>
      </w:rPr>
      <w:drawing>
        <wp:inline distT="0" distB="0" distL="0" distR="0" wp14:anchorId="0465DC48" wp14:editId="7D56D152">
          <wp:extent cx="1714500" cy="428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DF77F18" w14:textId="11A97327" w:rsidR="005D5D16" w:rsidRDefault="00454CD4" w:rsidP="005B7B60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Lato" w:hAnsi="Lato" w:cs="Lato"/>
        <w:b/>
        <w:bCs/>
        <w:smallCaps/>
        <w:sz w:val="22"/>
        <w:szCs w:val="22"/>
      </w:rPr>
    </w:pPr>
    <w:r>
      <w:rPr>
        <w:noProof/>
        <w:lang w:eastAsia="pl-PL"/>
      </w:rPr>
      <w:drawing>
        <wp:inline distT="0" distB="0" distL="0" distR="0" wp14:anchorId="2CB3514C" wp14:editId="0BDA70CE">
          <wp:extent cx="5353050" cy="764961"/>
          <wp:effectExtent l="0" t="0" r="0" b="0"/>
          <wp:docPr id="881293392" name="Obraz 881293392" descr="Obraz zawierający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3059" cy="7692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801E08" w14:textId="42DE21B6" w:rsidR="005B7B60" w:rsidRPr="005D5D16" w:rsidRDefault="00204AF0" w:rsidP="005B7B60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Lato" w:hAnsi="Lato" w:cs="Lato"/>
        <w:b/>
        <w:bCs/>
        <w:smallCaps/>
        <w:sz w:val="22"/>
        <w:szCs w:val="22"/>
      </w:rPr>
    </w:pPr>
    <w:r w:rsidRPr="005D5D16">
      <w:rPr>
        <w:rFonts w:ascii="Lato" w:hAnsi="Lato" w:cs="Lato"/>
        <w:b/>
        <w:bCs/>
        <w:smallCaps/>
        <w:sz w:val="22"/>
        <w:szCs w:val="22"/>
      </w:rPr>
      <w:t>V</w:t>
    </w:r>
    <w:r w:rsidR="005B7B60" w:rsidRPr="005D5D16">
      <w:rPr>
        <w:rFonts w:ascii="Lato" w:hAnsi="Lato" w:cs="Lato"/>
        <w:b/>
        <w:bCs/>
        <w:smallCaps/>
        <w:sz w:val="22"/>
        <w:szCs w:val="22"/>
      </w:rPr>
      <w:t>.ROZ.2</w:t>
    </w:r>
    <w:r w:rsidR="007F1974" w:rsidRPr="005D5D16">
      <w:rPr>
        <w:rFonts w:ascii="Lato" w:hAnsi="Lato" w:cs="Lato"/>
        <w:b/>
        <w:bCs/>
        <w:smallCaps/>
        <w:sz w:val="22"/>
        <w:szCs w:val="22"/>
      </w:rPr>
      <w:t>7</w:t>
    </w:r>
    <w:r w:rsidR="005B7B60" w:rsidRPr="005D5D16">
      <w:rPr>
        <w:rFonts w:ascii="Lato" w:hAnsi="Lato" w:cs="Lato"/>
        <w:b/>
        <w:bCs/>
        <w:smallCaps/>
        <w:sz w:val="22"/>
        <w:szCs w:val="22"/>
      </w:rPr>
      <w:t>0</w:t>
    </w:r>
    <w:r w:rsidR="000746C9" w:rsidRPr="005D5D16">
      <w:rPr>
        <w:rFonts w:ascii="Lato" w:hAnsi="Lato" w:cs="Lato"/>
        <w:b/>
        <w:bCs/>
        <w:smallCaps/>
        <w:sz w:val="22"/>
        <w:szCs w:val="22"/>
      </w:rPr>
      <w:t>.</w:t>
    </w:r>
    <w:r w:rsidR="002532B9">
      <w:rPr>
        <w:rFonts w:ascii="Lato" w:hAnsi="Lato" w:cs="Lato"/>
        <w:b/>
        <w:bCs/>
        <w:smallCaps/>
        <w:sz w:val="22"/>
        <w:szCs w:val="22"/>
      </w:rPr>
      <w:t>2.</w:t>
    </w:r>
    <w:r w:rsidR="00454CD4">
      <w:rPr>
        <w:rFonts w:ascii="Lato" w:hAnsi="Lato" w:cs="Lato"/>
        <w:b/>
        <w:bCs/>
        <w:smallCaps/>
        <w:sz w:val="22"/>
        <w:szCs w:val="22"/>
      </w:rPr>
      <w:t>56</w:t>
    </w:r>
    <w:r w:rsidR="005B7B60" w:rsidRPr="005D5D16">
      <w:rPr>
        <w:rFonts w:ascii="Lato" w:hAnsi="Lato" w:cs="Lato"/>
        <w:b/>
        <w:bCs/>
        <w:smallCaps/>
        <w:sz w:val="22"/>
        <w:szCs w:val="22"/>
      </w:rPr>
      <w:t>.202</w:t>
    </w:r>
    <w:r w:rsidR="002532B9">
      <w:rPr>
        <w:rFonts w:ascii="Lato" w:hAnsi="Lato" w:cs="Lato"/>
        <w:b/>
        <w:bCs/>
        <w:smallCaps/>
        <w:sz w:val="22"/>
        <w:szCs w:val="22"/>
      </w:rPr>
      <w:t>6</w:t>
    </w:r>
    <w:r w:rsidR="005B7B60" w:rsidRPr="005D5D16">
      <w:rPr>
        <w:rFonts w:ascii="Lato" w:hAnsi="Lato" w:cs="Lato"/>
        <w:b/>
        <w:bCs/>
        <w:smallCaps/>
        <w:sz w:val="22"/>
        <w:szCs w:val="22"/>
      </w:rPr>
      <w:tab/>
    </w:r>
    <w:r w:rsidR="005B7B60" w:rsidRPr="005D5D16">
      <w:rPr>
        <w:rFonts w:ascii="Lato" w:hAnsi="Lato" w:cs="Lato"/>
        <w:b/>
        <w:bCs/>
        <w:smallCaps/>
        <w:sz w:val="22"/>
        <w:szCs w:val="22"/>
      </w:rPr>
      <w:tab/>
    </w:r>
    <w:r w:rsidR="00494D1D" w:rsidRPr="005D5D16">
      <w:rPr>
        <w:rFonts w:ascii="Lato" w:hAnsi="Lato" w:cs="Lato"/>
        <w:b/>
        <w:bCs/>
        <w:smallCaps/>
        <w:sz w:val="22"/>
        <w:szCs w:val="22"/>
      </w:rPr>
      <w:t xml:space="preserve">Załącznik nr </w:t>
    </w:r>
    <w:r w:rsidR="00EA4A73" w:rsidRPr="005D5D16">
      <w:rPr>
        <w:rFonts w:ascii="Lato" w:hAnsi="Lato" w:cs="Lato"/>
        <w:b/>
        <w:bCs/>
        <w:smallCaps/>
        <w:sz w:val="22"/>
        <w:szCs w:val="22"/>
      </w:rPr>
      <w:t>8</w:t>
    </w:r>
    <w:r w:rsidR="00494D1D" w:rsidRPr="005D5D16">
      <w:rPr>
        <w:rFonts w:ascii="Lato" w:hAnsi="Lato" w:cs="Lato"/>
        <w:b/>
        <w:bCs/>
        <w:smallCaps/>
        <w:sz w:val="22"/>
        <w:szCs w:val="22"/>
      </w:rPr>
      <w:t xml:space="preserve"> do </w:t>
    </w:r>
    <w:r w:rsidR="005B7B60" w:rsidRPr="005D5D16">
      <w:rPr>
        <w:rFonts w:ascii="Lato" w:hAnsi="Lato" w:cs="Lato"/>
        <w:b/>
        <w:bCs/>
        <w:smallCaps/>
        <w:sz w:val="22"/>
        <w:szCs w:val="22"/>
      </w:rPr>
      <w:t>SWZ</w:t>
    </w:r>
    <w:r w:rsidR="00AA0E9B" w:rsidRPr="005D5D16">
      <w:rPr>
        <w:rFonts w:ascii="Lato" w:hAnsi="Lato" w:cs="Lato"/>
        <w:b/>
        <w:bCs/>
        <w:smallCaps/>
        <w:sz w:val="22"/>
        <w:szCs w:val="22"/>
      </w:rPr>
      <w:t xml:space="preserve"> (na wezwanie)</w:t>
    </w:r>
  </w:p>
  <w:p w14:paraId="650CBCA5" w14:textId="77777777" w:rsidR="0098660A" w:rsidRPr="005D5D16" w:rsidRDefault="0098660A">
    <w:pPr>
      <w:pStyle w:val="Nagwek"/>
      <w:rPr>
        <w:rFonts w:ascii="Lato" w:hAnsi="Lato" w:cs="Lato"/>
        <w:sz w:val="28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672A46EA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920389">
    <w:abstractNumId w:val="0"/>
  </w:num>
  <w:num w:numId="2" w16cid:durableId="1463303502">
    <w:abstractNumId w:val="7"/>
  </w:num>
  <w:num w:numId="3" w16cid:durableId="3160370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83084210">
    <w:abstractNumId w:val="26"/>
  </w:num>
  <w:num w:numId="5" w16cid:durableId="367683690">
    <w:abstractNumId w:val="25"/>
  </w:num>
  <w:num w:numId="6" w16cid:durableId="949124002">
    <w:abstractNumId w:val="20"/>
  </w:num>
  <w:num w:numId="7" w16cid:durableId="7101189">
    <w:abstractNumId w:val="27"/>
  </w:num>
  <w:num w:numId="8" w16cid:durableId="1584298700">
    <w:abstractNumId w:val="23"/>
  </w:num>
  <w:num w:numId="9" w16cid:durableId="1707177810">
    <w:abstractNumId w:val="24"/>
  </w:num>
  <w:num w:numId="10" w16cid:durableId="427702389">
    <w:abstractNumId w:val="19"/>
  </w:num>
  <w:num w:numId="11" w16cid:durableId="1066564015">
    <w:abstractNumId w:val="21"/>
  </w:num>
  <w:num w:numId="12" w16cid:durableId="142545659">
    <w:abstractNumId w:val="30"/>
  </w:num>
  <w:num w:numId="13" w16cid:durableId="1103183982">
    <w:abstractNumId w:val="28"/>
  </w:num>
  <w:num w:numId="14" w16cid:durableId="940407682">
    <w:abstractNumId w:val="29"/>
  </w:num>
  <w:num w:numId="15" w16cid:durableId="2108958266">
    <w:abstractNumId w:val="22"/>
  </w:num>
  <w:num w:numId="16" w16cid:durableId="1948537636">
    <w:abstractNumId w:val="18"/>
  </w:num>
  <w:num w:numId="17" w16cid:durableId="13750828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B6A"/>
    <w:rsid w:val="00000F14"/>
    <w:rsid w:val="0000293C"/>
    <w:rsid w:val="00004F0B"/>
    <w:rsid w:val="00006F72"/>
    <w:rsid w:val="00011CCC"/>
    <w:rsid w:val="0001344D"/>
    <w:rsid w:val="00023B54"/>
    <w:rsid w:val="00024E5E"/>
    <w:rsid w:val="00032EDC"/>
    <w:rsid w:val="00032EFF"/>
    <w:rsid w:val="00035441"/>
    <w:rsid w:val="0003554A"/>
    <w:rsid w:val="00041918"/>
    <w:rsid w:val="00053825"/>
    <w:rsid w:val="0005471A"/>
    <w:rsid w:val="0006005A"/>
    <w:rsid w:val="00062505"/>
    <w:rsid w:val="00064D3F"/>
    <w:rsid w:val="00066081"/>
    <w:rsid w:val="000727FF"/>
    <w:rsid w:val="00074348"/>
    <w:rsid w:val="000746C9"/>
    <w:rsid w:val="0008051D"/>
    <w:rsid w:val="0008294A"/>
    <w:rsid w:val="000907EC"/>
    <w:rsid w:val="00090C0D"/>
    <w:rsid w:val="00090D85"/>
    <w:rsid w:val="000928B3"/>
    <w:rsid w:val="000930B5"/>
    <w:rsid w:val="000955EA"/>
    <w:rsid w:val="000978B7"/>
    <w:rsid w:val="000A10DE"/>
    <w:rsid w:val="000A2539"/>
    <w:rsid w:val="000A4213"/>
    <w:rsid w:val="000A5C70"/>
    <w:rsid w:val="000B0611"/>
    <w:rsid w:val="000B1A3C"/>
    <w:rsid w:val="000B2254"/>
    <w:rsid w:val="000C1C21"/>
    <w:rsid w:val="000C44AA"/>
    <w:rsid w:val="000C479E"/>
    <w:rsid w:val="000D437B"/>
    <w:rsid w:val="000D74F3"/>
    <w:rsid w:val="000E0D99"/>
    <w:rsid w:val="000F055C"/>
    <w:rsid w:val="000F6716"/>
    <w:rsid w:val="001065A5"/>
    <w:rsid w:val="0011025E"/>
    <w:rsid w:val="0011143E"/>
    <w:rsid w:val="00112FA2"/>
    <w:rsid w:val="00114497"/>
    <w:rsid w:val="00115230"/>
    <w:rsid w:val="00116FA9"/>
    <w:rsid w:val="00123E0F"/>
    <w:rsid w:val="00130275"/>
    <w:rsid w:val="001311B4"/>
    <w:rsid w:val="001378FA"/>
    <w:rsid w:val="00141ED8"/>
    <w:rsid w:val="00142B71"/>
    <w:rsid w:val="00145FBD"/>
    <w:rsid w:val="00146067"/>
    <w:rsid w:val="00146E4A"/>
    <w:rsid w:val="00160570"/>
    <w:rsid w:val="001611E9"/>
    <w:rsid w:val="00163F2C"/>
    <w:rsid w:val="00164397"/>
    <w:rsid w:val="0017630D"/>
    <w:rsid w:val="00176E9C"/>
    <w:rsid w:val="001821FF"/>
    <w:rsid w:val="0018590E"/>
    <w:rsid w:val="001866D3"/>
    <w:rsid w:val="00186942"/>
    <w:rsid w:val="00194546"/>
    <w:rsid w:val="001A66F6"/>
    <w:rsid w:val="001A6E67"/>
    <w:rsid w:val="001A781B"/>
    <w:rsid w:val="001B14E0"/>
    <w:rsid w:val="001B5E6B"/>
    <w:rsid w:val="001C24EE"/>
    <w:rsid w:val="001D26D0"/>
    <w:rsid w:val="001D6D45"/>
    <w:rsid w:val="001D6E33"/>
    <w:rsid w:val="001E0E2C"/>
    <w:rsid w:val="001E3A17"/>
    <w:rsid w:val="001E40C3"/>
    <w:rsid w:val="001E4603"/>
    <w:rsid w:val="001F11B6"/>
    <w:rsid w:val="001F16F6"/>
    <w:rsid w:val="001F7EC9"/>
    <w:rsid w:val="00204AF0"/>
    <w:rsid w:val="00212F46"/>
    <w:rsid w:val="002148F2"/>
    <w:rsid w:val="00214BCD"/>
    <w:rsid w:val="002212E7"/>
    <w:rsid w:val="00222C15"/>
    <w:rsid w:val="00232621"/>
    <w:rsid w:val="00240A1C"/>
    <w:rsid w:val="002437A8"/>
    <w:rsid w:val="00246E59"/>
    <w:rsid w:val="002532B9"/>
    <w:rsid w:val="00253B21"/>
    <w:rsid w:val="00253FC8"/>
    <w:rsid w:val="00262140"/>
    <w:rsid w:val="002711BE"/>
    <w:rsid w:val="002804FF"/>
    <w:rsid w:val="0028264F"/>
    <w:rsid w:val="00290DC5"/>
    <w:rsid w:val="0029139A"/>
    <w:rsid w:val="00296C4F"/>
    <w:rsid w:val="002A2B91"/>
    <w:rsid w:val="002B16DA"/>
    <w:rsid w:val="002B6593"/>
    <w:rsid w:val="002C401A"/>
    <w:rsid w:val="002D2A29"/>
    <w:rsid w:val="002D6F59"/>
    <w:rsid w:val="002E07B0"/>
    <w:rsid w:val="002E14DA"/>
    <w:rsid w:val="002E5CF7"/>
    <w:rsid w:val="002F1FFF"/>
    <w:rsid w:val="002F3CBE"/>
    <w:rsid w:val="002F6B7C"/>
    <w:rsid w:val="00301B99"/>
    <w:rsid w:val="0030314E"/>
    <w:rsid w:val="003076E0"/>
    <w:rsid w:val="003112C2"/>
    <w:rsid w:val="00314508"/>
    <w:rsid w:val="003179AB"/>
    <w:rsid w:val="003226E5"/>
    <w:rsid w:val="00327D4A"/>
    <w:rsid w:val="00330C55"/>
    <w:rsid w:val="00332EB1"/>
    <w:rsid w:val="00334A51"/>
    <w:rsid w:val="00347280"/>
    <w:rsid w:val="00347D69"/>
    <w:rsid w:val="003502EF"/>
    <w:rsid w:val="00351E63"/>
    <w:rsid w:val="00367895"/>
    <w:rsid w:val="003711D2"/>
    <w:rsid w:val="003713DA"/>
    <w:rsid w:val="003716A7"/>
    <w:rsid w:val="00374D18"/>
    <w:rsid w:val="003A571B"/>
    <w:rsid w:val="003A7CF1"/>
    <w:rsid w:val="003B0ACB"/>
    <w:rsid w:val="003B3B0E"/>
    <w:rsid w:val="003B503E"/>
    <w:rsid w:val="003C0B17"/>
    <w:rsid w:val="003C3300"/>
    <w:rsid w:val="003C4F4F"/>
    <w:rsid w:val="003C7AEA"/>
    <w:rsid w:val="003C7BAB"/>
    <w:rsid w:val="003D1351"/>
    <w:rsid w:val="003D6EC4"/>
    <w:rsid w:val="003D7C24"/>
    <w:rsid w:val="003E678E"/>
    <w:rsid w:val="003F0CCE"/>
    <w:rsid w:val="003F125E"/>
    <w:rsid w:val="003F1504"/>
    <w:rsid w:val="003F3DEF"/>
    <w:rsid w:val="0040613D"/>
    <w:rsid w:val="00413906"/>
    <w:rsid w:val="00417608"/>
    <w:rsid w:val="004177C0"/>
    <w:rsid w:val="00421A72"/>
    <w:rsid w:val="00423C1E"/>
    <w:rsid w:val="0044154A"/>
    <w:rsid w:val="00454A0A"/>
    <w:rsid w:val="00454CD4"/>
    <w:rsid w:val="004642F0"/>
    <w:rsid w:val="00464595"/>
    <w:rsid w:val="00465200"/>
    <w:rsid w:val="0048585C"/>
    <w:rsid w:val="00486CE2"/>
    <w:rsid w:val="00493B9A"/>
    <w:rsid w:val="00494D1D"/>
    <w:rsid w:val="004A18DE"/>
    <w:rsid w:val="004A5911"/>
    <w:rsid w:val="004B40F4"/>
    <w:rsid w:val="004B6FE4"/>
    <w:rsid w:val="004C5819"/>
    <w:rsid w:val="004C5FF5"/>
    <w:rsid w:val="004D485F"/>
    <w:rsid w:val="004D60ED"/>
    <w:rsid w:val="004E4892"/>
    <w:rsid w:val="005008E2"/>
    <w:rsid w:val="005029AA"/>
    <w:rsid w:val="00504CF5"/>
    <w:rsid w:val="00504D8E"/>
    <w:rsid w:val="00504ECB"/>
    <w:rsid w:val="0050507A"/>
    <w:rsid w:val="005102A4"/>
    <w:rsid w:val="0051672C"/>
    <w:rsid w:val="00517060"/>
    <w:rsid w:val="00517130"/>
    <w:rsid w:val="00530A80"/>
    <w:rsid w:val="00534FE9"/>
    <w:rsid w:val="005407AB"/>
    <w:rsid w:val="00544262"/>
    <w:rsid w:val="00545337"/>
    <w:rsid w:val="00546229"/>
    <w:rsid w:val="00546A83"/>
    <w:rsid w:val="00551854"/>
    <w:rsid w:val="00551D24"/>
    <w:rsid w:val="00554E26"/>
    <w:rsid w:val="005651A8"/>
    <w:rsid w:val="00566090"/>
    <w:rsid w:val="005701C2"/>
    <w:rsid w:val="00574F34"/>
    <w:rsid w:val="00575D9F"/>
    <w:rsid w:val="005765C6"/>
    <w:rsid w:val="00581B08"/>
    <w:rsid w:val="00592524"/>
    <w:rsid w:val="00595CC6"/>
    <w:rsid w:val="005A2641"/>
    <w:rsid w:val="005A2C5C"/>
    <w:rsid w:val="005A2E8D"/>
    <w:rsid w:val="005A40C1"/>
    <w:rsid w:val="005A59CA"/>
    <w:rsid w:val="005B025D"/>
    <w:rsid w:val="005B1C71"/>
    <w:rsid w:val="005B3258"/>
    <w:rsid w:val="005B64A8"/>
    <w:rsid w:val="005B7B60"/>
    <w:rsid w:val="005C3CAC"/>
    <w:rsid w:val="005C64DF"/>
    <w:rsid w:val="005C67C8"/>
    <w:rsid w:val="005D44E9"/>
    <w:rsid w:val="005D4562"/>
    <w:rsid w:val="005D5D16"/>
    <w:rsid w:val="005D5F00"/>
    <w:rsid w:val="005E0024"/>
    <w:rsid w:val="005E2014"/>
    <w:rsid w:val="005E69B5"/>
    <w:rsid w:val="005F103F"/>
    <w:rsid w:val="005F1486"/>
    <w:rsid w:val="005F150E"/>
    <w:rsid w:val="005F1D84"/>
    <w:rsid w:val="005F31CC"/>
    <w:rsid w:val="005F4353"/>
    <w:rsid w:val="005F57A9"/>
    <w:rsid w:val="00600094"/>
    <w:rsid w:val="00600A20"/>
    <w:rsid w:val="00603628"/>
    <w:rsid w:val="00607463"/>
    <w:rsid w:val="006138C9"/>
    <w:rsid w:val="006140F3"/>
    <w:rsid w:val="0061689D"/>
    <w:rsid w:val="006179ED"/>
    <w:rsid w:val="00617E6E"/>
    <w:rsid w:val="00622F5B"/>
    <w:rsid w:val="00630C6A"/>
    <w:rsid w:val="00632875"/>
    <w:rsid w:val="00633B6A"/>
    <w:rsid w:val="00635584"/>
    <w:rsid w:val="00640089"/>
    <w:rsid w:val="006425E3"/>
    <w:rsid w:val="006435EF"/>
    <w:rsid w:val="00660672"/>
    <w:rsid w:val="0066687C"/>
    <w:rsid w:val="006669EF"/>
    <w:rsid w:val="00666F17"/>
    <w:rsid w:val="006736AB"/>
    <w:rsid w:val="006755E7"/>
    <w:rsid w:val="006838C1"/>
    <w:rsid w:val="006854CD"/>
    <w:rsid w:val="00686A14"/>
    <w:rsid w:val="00693D27"/>
    <w:rsid w:val="00696A14"/>
    <w:rsid w:val="00697899"/>
    <w:rsid w:val="006A1CA8"/>
    <w:rsid w:val="006A5EDA"/>
    <w:rsid w:val="006B6A3F"/>
    <w:rsid w:val="006C3629"/>
    <w:rsid w:val="006D2F01"/>
    <w:rsid w:val="006D526B"/>
    <w:rsid w:val="006E0AD3"/>
    <w:rsid w:val="006E34BF"/>
    <w:rsid w:val="006E5893"/>
    <w:rsid w:val="006F0907"/>
    <w:rsid w:val="006F3828"/>
    <w:rsid w:val="006F57E8"/>
    <w:rsid w:val="006F6CA6"/>
    <w:rsid w:val="00703D2A"/>
    <w:rsid w:val="007175F5"/>
    <w:rsid w:val="00726F9F"/>
    <w:rsid w:val="0073548B"/>
    <w:rsid w:val="00742C39"/>
    <w:rsid w:val="00743E9C"/>
    <w:rsid w:val="0074555A"/>
    <w:rsid w:val="00750573"/>
    <w:rsid w:val="00751AA3"/>
    <w:rsid w:val="007608B0"/>
    <w:rsid w:val="007623AA"/>
    <w:rsid w:val="00764426"/>
    <w:rsid w:val="0076621B"/>
    <w:rsid w:val="00770921"/>
    <w:rsid w:val="00776729"/>
    <w:rsid w:val="00785DC3"/>
    <w:rsid w:val="0078601B"/>
    <w:rsid w:val="00787867"/>
    <w:rsid w:val="00787C0B"/>
    <w:rsid w:val="007904BA"/>
    <w:rsid w:val="00791DB0"/>
    <w:rsid w:val="0079284A"/>
    <w:rsid w:val="00793D30"/>
    <w:rsid w:val="007A17CD"/>
    <w:rsid w:val="007B04AD"/>
    <w:rsid w:val="007B18D3"/>
    <w:rsid w:val="007B1960"/>
    <w:rsid w:val="007B4276"/>
    <w:rsid w:val="007B47CD"/>
    <w:rsid w:val="007B5371"/>
    <w:rsid w:val="007C57E2"/>
    <w:rsid w:val="007E1DA4"/>
    <w:rsid w:val="007E48C8"/>
    <w:rsid w:val="007E6E84"/>
    <w:rsid w:val="007E773F"/>
    <w:rsid w:val="007F1974"/>
    <w:rsid w:val="0080289C"/>
    <w:rsid w:val="00803119"/>
    <w:rsid w:val="00803ACA"/>
    <w:rsid w:val="008200BF"/>
    <w:rsid w:val="008217BB"/>
    <w:rsid w:val="00822823"/>
    <w:rsid w:val="00831DC4"/>
    <w:rsid w:val="0083412C"/>
    <w:rsid w:val="0083712F"/>
    <w:rsid w:val="008379AB"/>
    <w:rsid w:val="00846844"/>
    <w:rsid w:val="00854832"/>
    <w:rsid w:val="00862252"/>
    <w:rsid w:val="00862524"/>
    <w:rsid w:val="0086441D"/>
    <w:rsid w:val="0086526E"/>
    <w:rsid w:val="00865BC1"/>
    <w:rsid w:val="00866ED0"/>
    <w:rsid w:val="00871ADE"/>
    <w:rsid w:val="00874C93"/>
    <w:rsid w:val="008763EC"/>
    <w:rsid w:val="008833C1"/>
    <w:rsid w:val="00884696"/>
    <w:rsid w:val="008938DA"/>
    <w:rsid w:val="0089485B"/>
    <w:rsid w:val="008A3E2B"/>
    <w:rsid w:val="008B3B87"/>
    <w:rsid w:val="008B5D40"/>
    <w:rsid w:val="008B65DC"/>
    <w:rsid w:val="008C440D"/>
    <w:rsid w:val="008C58A0"/>
    <w:rsid w:val="008C64D9"/>
    <w:rsid w:val="008D0CB0"/>
    <w:rsid w:val="008D3111"/>
    <w:rsid w:val="008D3313"/>
    <w:rsid w:val="008D3337"/>
    <w:rsid w:val="008D3EE4"/>
    <w:rsid w:val="008D56FB"/>
    <w:rsid w:val="008E0B0D"/>
    <w:rsid w:val="008E2D74"/>
    <w:rsid w:val="008E7E6C"/>
    <w:rsid w:val="008F3A1C"/>
    <w:rsid w:val="008F72EE"/>
    <w:rsid w:val="008F7D4F"/>
    <w:rsid w:val="00901F15"/>
    <w:rsid w:val="00905776"/>
    <w:rsid w:val="009209D5"/>
    <w:rsid w:val="009249B7"/>
    <w:rsid w:val="0092596C"/>
    <w:rsid w:val="00930BC3"/>
    <w:rsid w:val="00934EF8"/>
    <w:rsid w:val="00937024"/>
    <w:rsid w:val="00937E81"/>
    <w:rsid w:val="0094125B"/>
    <w:rsid w:val="0094139F"/>
    <w:rsid w:val="009432A4"/>
    <w:rsid w:val="009641C8"/>
    <w:rsid w:val="00970903"/>
    <w:rsid w:val="009729A5"/>
    <w:rsid w:val="00974631"/>
    <w:rsid w:val="00975AA1"/>
    <w:rsid w:val="00976B52"/>
    <w:rsid w:val="00977E5A"/>
    <w:rsid w:val="0098660A"/>
    <w:rsid w:val="00991002"/>
    <w:rsid w:val="00995030"/>
    <w:rsid w:val="009A3388"/>
    <w:rsid w:val="009A3E54"/>
    <w:rsid w:val="009B159D"/>
    <w:rsid w:val="009B1A13"/>
    <w:rsid w:val="009B2681"/>
    <w:rsid w:val="009B2BE7"/>
    <w:rsid w:val="009B66F6"/>
    <w:rsid w:val="009B7DE9"/>
    <w:rsid w:val="009C0EFF"/>
    <w:rsid w:val="009C257B"/>
    <w:rsid w:val="009D09C5"/>
    <w:rsid w:val="009D48C4"/>
    <w:rsid w:val="009E202A"/>
    <w:rsid w:val="009E2233"/>
    <w:rsid w:val="009E6F81"/>
    <w:rsid w:val="009F2018"/>
    <w:rsid w:val="009F77BF"/>
    <w:rsid w:val="00A00979"/>
    <w:rsid w:val="00A04AEA"/>
    <w:rsid w:val="00A05534"/>
    <w:rsid w:val="00A1435C"/>
    <w:rsid w:val="00A17827"/>
    <w:rsid w:val="00A2099D"/>
    <w:rsid w:val="00A21560"/>
    <w:rsid w:val="00A229B8"/>
    <w:rsid w:val="00A262BF"/>
    <w:rsid w:val="00A31BE2"/>
    <w:rsid w:val="00A376B4"/>
    <w:rsid w:val="00A37E7B"/>
    <w:rsid w:val="00A4656E"/>
    <w:rsid w:val="00A476F6"/>
    <w:rsid w:val="00A53A94"/>
    <w:rsid w:val="00A55C20"/>
    <w:rsid w:val="00A55F1D"/>
    <w:rsid w:val="00A5770F"/>
    <w:rsid w:val="00A63A91"/>
    <w:rsid w:val="00A7063E"/>
    <w:rsid w:val="00A70B7B"/>
    <w:rsid w:val="00A769F6"/>
    <w:rsid w:val="00A76E24"/>
    <w:rsid w:val="00A77BE4"/>
    <w:rsid w:val="00A8175C"/>
    <w:rsid w:val="00A90A25"/>
    <w:rsid w:val="00A9155B"/>
    <w:rsid w:val="00A940DA"/>
    <w:rsid w:val="00A95DAA"/>
    <w:rsid w:val="00A96412"/>
    <w:rsid w:val="00AA0361"/>
    <w:rsid w:val="00AA0E9B"/>
    <w:rsid w:val="00AA6BDF"/>
    <w:rsid w:val="00AB37FE"/>
    <w:rsid w:val="00AB3ED4"/>
    <w:rsid w:val="00AB3FF4"/>
    <w:rsid w:val="00AB631A"/>
    <w:rsid w:val="00AC01FB"/>
    <w:rsid w:val="00AC0406"/>
    <w:rsid w:val="00AC210D"/>
    <w:rsid w:val="00AC5234"/>
    <w:rsid w:val="00AD3E46"/>
    <w:rsid w:val="00AD5707"/>
    <w:rsid w:val="00AD5B0C"/>
    <w:rsid w:val="00AD69AC"/>
    <w:rsid w:val="00AE18CE"/>
    <w:rsid w:val="00AE19E2"/>
    <w:rsid w:val="00AE35BA"/>
    <w:rsid w:val="00AE5E5C"/>
    <w:rsid w:val="00AF40FB"/>
    <w:rsid w:val="00AF755A"/>
    <w:rsid w:val="00B01486"/>
    <w:rsid w:val="00B02334"/>
    <w:rsid w:val="00B2067C"/>
    <w:rsid w:val="00B20BF0"/>
    <w:rsid w:val="00B219CF"/>
    <w:rsid w:val="00B255B6"/>
    <w:rsid w:val="00B31DC6"/>
    <w:rsid w:val="00B406A5"/>
    <w:rsid w:val="00B415F6"/>
    <w:rsid w:val="00B4565E"/>
    <w:rsid w:val="00B51B06"/>
    <w:rsid w:val="00B53176"/>
    <w:rsid w:val="00B54BEA"/>
    <w:rsid w:val="00B66D88"/>
    <w:rsid w:val="00B67BD0"/>
    <w:rsid w:val="00B70E4D"/>
    <w:rsid w:val="00B7226C"/>
    <w:rsid w:val="00B73833"/>
    <w:rsid w:val="00B745C3"/>
    <w:rsid w:val="00B7560A"/>
    <w:rsid w:val="00B837C8"/>
    <w:rsid w:val="00B92672"/>
    <w:rsid w:val="00B94929"/>
    <w:rsid w:val="00B95DAD"/>
    <w:rsid w:val="00BA545E"/>
    <w:rsid w:val="00BA631B"/>
    <w:rsid w:val="00BA7FE2"/>
    <w:rsid w:val="00BB0A79"/>
    <w:rsid w:val="00BB2BB5"/>
    <w:rsid w:val="00BB59CB"/>
    <w:rsid w:val="00BB7885"/>
    <w:rsid w:val="00BC04AB"/>
    <w:rsid w:val="00BD0FC0"/>
    <w:rsid w:val="00BD296A"/>
    <w:rsid w:val="00BD3398"/>
    <w:rsid w:val="00BD4811"/>
    <w:rsid w:val="00BD7F55"/>
    <w:rsid w:val="00BE19CA"/>
    <w:rsid w:val="00BE3E11"/>
    <w:rsid w:val="00BE71A5"/>
    <w:rsid w:val="00BF009A"/>
    <w:rsid w:val="00C10FA7"/>
    <w:rsid w:val="00C22133"/>
    <w:rsid w:val="00C300E9"/>
    <w:rsid w:val="00C3057F"/>
    <w:rsid w:val="00C376E1"/>
    <w:rsid w:val="00C41C72"/>
    <w:rsid w:val="00C4432A"/>
    <w:rsid w:val="00C45CF8"/>
    <w:rsid w:val="00C63C25"/>
    <w:rsid w:val="00C67105"/>
    <w:rsid w:val="00C6759A"/>
    <w:rsid w:val="00C704DB"/>
    <w:rsid w:val="00C85DE6"/>
    <w:rsid w:val="00C90888"/>
    <w:rsid w:val="00C96745"/>
    <w:rsid w:val="00C96BBB"/>
    <w:rsid w:val="00C97D4C"/>
    <w:rsid w:val="00CA27F0"/>
    <w:rsid w:val="00CB28A3"/>
    <w:rsid w:val="00CB7300"/>
    <w:rsid w:val="00CC1A9D"/>
    <w:rsid w:val="00CC5D2B"/>
    <w:rsid w:val="00CC7EBF"/>
    <w:rsid w:val="00CD66CD"/>
    <w:rsid w:val="00CE114F"/>
    <w:rsid w:val="00CE49D3"/>
    <w:rsid w:val="00CE65EC"/>
    <w:rsid w:val="00CF2236"/>
    <w:rsid w:val="00CF2616"/>
    <w:rsid w:val="00CF5086"/>
    <w:rsid w:val="00CF7117"/>
    <w:rsid w:val="00CF74B1"/>
    <w:rsid w:val="00D0420D"/>
    <w:rsid w:val="00D05D1E"/>
    <w:rsid w:val="00D107E2"/>
    <w:rsid w:val="00D11BFF"/>
    <w:rsid w:val="00D142FD"/>
    <w:rsid w:val="00D14574"/>
    <w:rsid w:val="00D161F5"/>
    <w:rsid w:val="00D2790D"/>
    <w:rsid w:val="00D33BE6"/>
    <w:rsid w:val="00D34B2C"/>
    <w:rsid w:val="00D35C05"/>
    <w:rsid w:val="00D3679A"/>
    <w:rsid w:val="00D47575"/>
    <w:rsid w:val="00D514E8"/>
    <w:rsid w:val="00D62614"/>
    <w:rsid w:val="00D718DD"/>
    <w:rsid w:val="00D73176"/>
    <w:rsid w:val="00D74D77"/>
    <w:rsid w:val="00D84BC4"/>
    <w:rsid w:val="00D90985"/>
    <w:rsid w:val="00D911EE"/>
    <w:rsid w:val="00DA4262"/>
    <w:rsid w:val="00DA6854"/>
    <w:rsid w:val="00DB5636"/>
    <w:rsid w:val="00DC0A4D"/>
    <w:rsid w:val="00DC13B5"/>
    <w:rsid w:val="00DC29B8"/>
    <w:rsid w:val="00DC45F8"/>
    <w:rsid w:val="00DC4C38"/>
    <w:rsid w:val="00DC7A3A"/>
    <w:rsid w:val="00DD1E97"/>
    <w:rsid w:val="00DD4585"/>
    <w:rsid w:val="00DD5548"/>
    <w:rsid w:val="00DD7967"/>
    <w:rsid w:val="00DD7F3B"/>
    <w:rsid w:val="00DE5C4F"/>
    <w:rsid w:val="00DF010A"/>
    <w:rsid w:val="00DF3B48"/>
    <w:rsid w:val="00DF69A3"/>
    <w:rsid w:val="00E12227"/>
    <w:rsid w:val="00E146DB"/>
    <w:rsid w:val="00E17B69"/>
    <w:rsid w:val="00E20881"/>
    <w:rsid w:val="00E2160B"/>
    <w:rsid w:val="00E2226A"/>
    <w:rsid w:val="00E22582"/>
    <w:rsid w:val="00E247C5"/>
    <w:rsid w:val="00E350D5"/>
    <w:rsid w:val="00E35930"/>
    <w:rsid w:val="00E421B7"/>
    <w:rsid w:val="00E43412"/>
    <w:rsid w:val="00E46F53"/>
    <w:rsid w:val="00E70710"/>
    <w:rsid w:val="00E718E8"/>
    <w:rsid w:val="00E724C5"/>
    <w:rsid w:val="00E83B63"/>
    <w:rsid w:val="00E8517C"/>
    <w:rsid w:val="00E877C2"/>
    <w:rsid w:val="00E93487"/>
    <w:rsid w:val="00E94003"/>
    <w:rsid w:val="00E9660B"/>
    <w:rsid w:val="00EA08E0"/>
    <w:rsid w:val="00EA2AE8"/>
    <w:rsid w:val="00EA4A73"/>
    <w:rsid w:val="00EB7228"/>
    <w:rsid w:val="00EC16B9"/>
    <w:rsid w:val="00EC2FA0"/>
    <w:rsid w:val="00ED5E5A"/>
    <w:rsid w:val="00EE175F"/>
    <w:rsid w:val="00EF01E2"/>
    <w:rsid w:val="00EF6317"/>
    <w:rsid w:val="00EF6818"/>
    <w:rsid w:val="00F00121"/>
    <w:rsid w:val="00F00BC3"/>
    <w:rsid w:val="00F02CB3"/>
    <w:rsid w:val="00F209C1"/>
    <w:rsid w:val="00F20AFE"/>
    <w:rsid w:val="00F228DC"/>
    <w:rsid w:val="00F24FDA"/>
    <w:rsid w:val="00F262EC"/>
    <w:rsid w:val="00F347A2"/>
    <w:rsid w:val="00F4416D"/>
    <w:rsid w:val="00F45C09"/>
    <w:rsid w:val="00F46FBA"/>
    <w:rsid w:val="00F50435"/>
    <w:rsid w:val="00F533E1"/>
    <w:rsid w:val="00F55600"/>
    <w:rsid w:val="00F55B78"/>
    <w:rsid w:val="00F60E9D"/>
    <w:rsid w:val="00F64AEC"/>
    <w:rsid w:val="00F66CAC"/>
    <w:rsid w:val="00F724B1"/>
    <w:rsid w:val="00F72C45"/>
    <w:rsid w:val="00F75069"/>
    <w:rsid w:val="00F80460"/>
    <w:rsid w:val="00F8415C"/>
    <w:rsid w:val="00F84C5B"/>
    <w:rsid w:val="00FA3E1B"/>
    <w:rsid w:val="00FB07F6"/>
    <w:rsid w:val="00FB5D55"/>
    <w:rsid w:val="00FD1512"/>
    <w:rsid w:val="00FD24C5"/>
    <w:rsid w:val="00FD5F94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CC6E99"/>
  <w15:chartTrackingRefBased/>
  <w15:docId w15:val="{3B8FD2AC-D310-4B34-922A-37BD97F8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/>
      <w:i/>
    </w:rPr>
  </w:style>
  <w:style w:type="character" w:customStyle="1" w:styleId="WW8Num4z0">
    <w:name w:val="WW8Num4z0"/>
    <w:rPr>
      <w:rFonts w:hint="default"/>
      <w:szCs w:val="24"/>
    </w:rPr>
  </w:style>
  <w:style w:type="character" w:customStyle="1" w:styleId="WW8Num5z0">
    <w:name w:val="WW8Num5z0"/>
    <w:rPr>
      <w:rFonts w:hint="default"/>
      <w:b/>
      <w:szCs w:val="24"/>
    </w:rPr>
  </w:style>
  <w:style w:type="character" w:customStyle="1" w:styleId="WW8Num6z0">
    <w:name w:val="WW8Num6z0"/>
    <w:rPr>
      <w:rFonts w:eastAsia="Arial Narrow" w:hint="default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WW8Num8z0">
    <w:name w:val="WW8Num8z0"/>
    <w:rPr>
      <w:b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 Narrow" w:hint="default"/>
      <w:bCs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i/>
      <w:sz w:val="20"/>
      <w:szCs w:val="24"/>
    </w:rPr>
  </w:style>
  <w:style w:type="character" w:customStyle="1" w:styleId="WW8Num12z0">
    <w:name w:val="WW8Num12z0"/>
    <w:rPr>
      <w:rFonts w:eastAsia="Arial Narrow"/>
      <w:bCs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Narrow"/>
      <w:b w:val="0"/>
      <w:bCs/>
      <w:szCs w:val="24"/>
    </w:rPr>
  </w:style>
  <w:style w:type="character" w:customStyle="1" w:styleId="WW8Num14z0">
    <w:name w:val="WW8Num14z0"/>
    <w:rPr>
      <w:rFonts w:eastAsia="Arial Narrow"/>
      <w:b w:val="0"/>
      <w:bCs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 Narrow"/>
      <w:bCs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Arial Narrow"/>
      <w:b/>
      <w:bCs/>
      <w:szCs w:val="24"/>
    </w:rPr>
  </w:style>
  <w:style w:type="character" w:customStyle="1" w:styleId="WW8Num16z1">
    <w:name w:val="WW8Num16z1"/>
    <w:rPr>
      <w:szCs w:val="24"/>
    </w:rPr>
  </w:style>
  <w:style w:type="character" w:customStyle="1" w:styleId="WW8Num16z2">
    <w:name w:val="WW8Num16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Arial Narrow"/>
      <w:b w:val="0"/>
      <w:bCs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eastAsia="Arial Narrow"/>
      <w:b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szCs w:val="24"/>
    </w:rPr>
  </w:style>
  <w:style w:type="character" w:customStyle="1" w:styleId="WW8Num3z2">
    <w:name w:val="WW8Num3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0">
    <w:name w:val="WW8Num19z0"/>
    <w:rPr>
      <w:rFonts w:eastAsia="Arial Narrow"/>
      <w:b w:val="0"/>
      <w:bCs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Arial Narrow"/>
      <w:b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eastAsia="Arial Narrow"/>
      <w:b/>
      <w:bCs/>
      <w:szCs w:val="24"/>
    </w:rPr>
  </w:style>
  <w:style w:type="character" w:customStyle="1" w:styleId="WW8Num21z1">
    <w:name w:val="WW8Num21z1"/>
    <w:rPr>
      <w:szCs w:val="24"/>
    </w:rPr>
  </w:style>
  <w:style w:type="character" w:customStyle="1" w:styleId="WW8Num21z2">
    <w:name w:val="WW8Num21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Arial Narrow"/>
      <w:b w:val="0"/>
      <w:bCs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Arial Narrow"/>
      <w:b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Arial Narrow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Cs/>
      <w:szCs w:val="24"/>
    </w:rPr>
  </w:style>
  <w:style w:type="character" w:customStyle="1" w:styleId="WW8Num40z1">
    <w:name w:val="WW8Num40z1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i/>
      <w:sz w:val="20"/>
      <w:szCs w:val="24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Nagwek3Znak">
    <w:name w:val="Nagłówek 3 Znak"/>
    <w:rPr>
      <w:b/>
      <w:sz w:val="24"/>
    </w:rPr>
  </w:style>
  <w:style w:type="character" w:customStyle="1" w:styleId="NagwekZnak">
    <w:name w:val="Nagłówek Znak"/>
    <w:uiPriority w:val="99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FontStyle54">
    <w:name w:val="Font Style5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Pr>
      <w:b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360"/>
      <w:jc w:val="both"/>
    </w:pPr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Tekstpodstawowywcity31">
    <w:name w:val="Tekst podstawowy wcięty 31"/>
    <w:basedOn w:val="Normalny"/>
    <w:pPr>
      <w:ind w:left="360"/>
    </w:pPr>
    <w:rPr>
      <w:b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pPr>
      <w:ind w:left="708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22">
    <w:name w:val="Tekst podstawowy 22"/>
    <w:basedOn w:val="Normalny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  <w:lang w:val="x-none" w:eastAsia="x-none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5A59CA"/>
    <w:rPr>
      <w:rFonts w:ascii="Calibri" w:eastAsia="Calibri" w:hAnsi="Calibri" w:cs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5A59CA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FF0AE-3273-4F83-ACDC-7482D0FA2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Emilia Staniek (RZGW Wrocław)</cp:lastModifiedBy>
  <cp:revision>75</cp:revision>
  <cp:lastPrinted>2021-02-09T11:18:00Z</cp:lastPrinted>
  <dcterms:created xsi:type="dcterms:W3CDTF">2021-02-19T12:17:00Z</dcterms:created>
  <dcterms:modified xsi:type="dcterms:W3CDTF">2026-04-11T19:46:00Z</dcterms:modified>
</cp:coreProperties>
</file>